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6267" w:rsidRPr="00AE436B" w:rsidRDefault="00B97437" w:rsidP="00F758D1">
      <w:pPr>
        <w:pStyle w:val="Titolo1"/>
        <w:spacing w:before="120"/>
        <w:jc w:val="center"/>
      </w:pPr>
      <w:r w:rsidRPr="00AE436B">
        <w:t xml:space="preserve">Allegato </w:t>
      </w:r>
      <w:r w:rsidR="00AE436B" w:rsidRPr="00AE436B">
        <w:t>2</w:t>
      </w:r>
      <w:r w:rsidRPr="00AE436B">
        <w:t xml:space="preserve"> </w:t>
      </w:r>
      <w:r w:rsidR="00B96267" w:rsidRPr="00AE436B">
        <w:t>–</w:t>
      </w:r>
      <w:r w:rsidRPr="00AE436B">
        <w:t xml:space="preserve"> DGUE</w:t>
      </w:r>
      <w:r w:rsidR="00B96267" w:rsidRPr="00AE436B">
        <w:t xml:space="preserve"> </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E54B4B" w:rsidRDefault="00E54B4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E54B4B" w:rsidRDefault="00E54B4B" w:rsidP="009F2D2E">
            <w:pPr>
              <w:rPr>
                <w:rFonts w:ascii="Arial" w:hAnsi="Arial" w:cs="Arial"/>
                <w:color w:val="000000"/>
                <w:sz w:val="14"/>
                <w:szCs w:val="14"/>
              </w:rPr>
            </w:pP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9688D" w:rsidRPr="0049688D" w:rsidRDefault="00AE436B" w:rsidP="00D33595">
            <w:pPr>
              <w:jc w:val="both"/>
            </w:pPr>
            <w:r w:rsidRPr="00AE436B">
              <w:rPr>
                <w:b/>
                <w:sz w:val="22"/>
              </w:rPr>
              <w:t>A</w:t>
            </w:r>
            <w:r w:rsidR="00D33595">
              <w:rPr>
                <w:b/>
                <w:sz w:val="22"/>
              </w:rPr>
              <w:t>ffida</w:t>
            </w:r>
            <w:r w:rsidR="005564BE">
              <w:rPr>
                <w:b/>
                <w:sz w:val="22"/>
              </w:rPr>
              <w:t>m</w:t>
            </w:r>
            <w:r w:rsidR="00D33595">
              <w:rPr>
                <w:b/>
                <w:sz w:val="22"/>
              </w:rPr>
              <w:t xml:space="preserve">ento diretto, </w:t>
            </w:r>
            <w:r w:rsidR="00D33595" w:rsidRPr="0078596A">
              <w:rPr>
                <w:b/>
                <w:sz w:val="22"/>
              </w:rPr>
              <w:t xml:space="preserve">in regime di privativa, </w:t>
            </w:r>
            <w:r w:rsidR="00D33595">
              <w:rPr>
                <w:b/>
                <w:sz w:val="22"/>
              </w:rPr>
              <w:t>de</w:t>
            </w:r>
            <w:r w:rsidR="00D33595" w:rsidRPr="0078596A">
              <w:rPr>
                <w:b/>
                <w:sz w:val="22"/>
              </w:rPr>
              <w:t>l servizio di trasporto dati in fibra ottica per l’anno 2023, per le tratte presenti sul territorio dell’AULSS7 Pedemontana</w:t>
            </w:r>
            <w:r w:rsidR="00D33595">
              <w:rPr>
                <w:b/>
                <w:sz w:val="22"/>
              </w:rPr>
              <w:t xml:space="preserve"> – Distretto 2</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F27F6" w:rsidRPr="00637475" w:rsidRDefault="00BF27F6" w:rsidP="00AC2F59">
            <w:pPr>
              <w:pStyle w:val="Default"/>
              <w:rPr>
                <w:rFonts w:eastAsia="Calibri"/>
                <w:b/>
                <w:color w:val="auto"/>
                <w:kern w:val="1"/>
                <w:sz w:val="22"/>
                <w:szCs w:val="22"/>
                <w:lang w:bidi="it-IT"/>
              </w:rPr>
            </w:pPr>
          </w:p>
          <w:p w:rsidR="00A23B3E" w:rsidRPr="00637475" w:rsidRDefault="00F511B8" w:rsidP="0049688D">
            <w:pPr>
              <w:pStyle w:val="Default"/>
              <w:rPr>
                <w:rFonts w:eastAsia="Calibri"/>
                <w:b/>
                <w:color w:val="auto"/>
                <w:kern w:val="1"/>
                <w:sz w:val="22"/>
                <w:szCs w:val="22"/>
                <w:lang w:bidi="it-IT"/>
              </w:rPr>
            </w:pPr>
            <w:r w:rsidRPr="00637475">
              <w:rPr>
                <w:rFonts w:eastAsia="Calibri"/>
                <w:b/>
                <w:color w:val="auto"/>
                <w:kern w:val="1"/>
                <w:sz w:val="22"/>
                <w:szCs w:val="22"/>
                <w:lang w:bidi="it-IT"/>
              </w:rPr>
              <w:t xml:space="preserve">Gara n. </w:t>
            </w:r>
            <w:r w:rsidR="00D33595">
              <w:rPr>
                <w:rFonts w:eastAsia="Calibri"/>
                <w:b/>
                <w:color w:val="auto"/>
                <w:kern w:val="1"/>
                <w:sz w:val="22"/>
                <w:szCs w:val="22"/>
                <w:lang w:bidi="it-IT"/>
              </w:rPr>
              <w:t>2022-280</w:t>
            </w:r>
            <w:r w:rsidR="00682D20" w:rsidRPr="00637475">
              <w:rPr>
                <w:rFonts w:eastAsia="Calibri"/>
                <w:b/>
                <w:color w:val="auto"/>
                <w:kern w:val="1"/>
                <w:sz w:val="22"/>
                <w:szCs w:val="22"/>
                <w:lang w:bidi="it-IT"/>
              </w:rPr>
              <w:t>-</w:t>
            </w:r>
            <w:r w:rsidR="00AC2F59" w:rsidRPr="00637475">
              <w:rPr>
                <w:rFonts w:eastAsia="Calibri"/>
                <w:b/>
                <w:color w:val="auto"/>
                <w:kern w:val="1"/>
                <w:sz w:val="22"/>
                <w:szCs w:val="22"/>
                <w:lang w:bidi="it-IT"/>
              </w:rPr>
              <w:t>TH</w:t>
            </w:r>
            <w:r w:rsidR="00710360" w:rsidRPr="00637475">
              <w:rPr>
                <w:rFonts w:eastAsia="Calibri"/>
                <w:b/>
                <w:color w:val="auto"/>
                <w:kern w:val="1"/>
                <w:sz w:val="22"/>
                <w:szCs w:val="22"/>
                <w:lang w:bidi="it-IT"/>
              </w:rPr>
              <w:t xml:space="preserve">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37475" w:rsidRDefault="00636E00" w:rsidP="00D33595">
            <w:pPr>
              <w:pStyle w:val="Corpotesto"/>
              <w:tabs>
                <w:tab w:val="left" w:pos="1005"/>
              </w:tabs>
              <w:spacing w:before="100"/>
              <w:ind w:right="-29"/>
              <w:rPr>
                <w:rFonts w:ascii="Times New Roman" w:eastAsia="Calibri" w:hAnsi="Times New Roman"/>
                <w:b/>
                <w:kern w:val="1"/>
                <w:sz w:val="22"/>
                <w:szCs w:val="22"/>
                <w:lang w:bidi="it-IT"/>
              </w:rPr>
            </w:pPr>
            <w:r w:rsidRPr="00DB25C9">
              <w:rPr>
                <w:rFonts w:ascii="Times New Roman" w:eastAsiaTheme="majorEastAsia" w:hAnsi="Times New Roman" w:cstheme="majorBidi"/>
                <w:b/>
                <w:kern w:val="1"/>
                <w:sz w:val="22"/>
                <w:szCs w:val="22"/>
                <w:lang w:bidi="it-IT"/>
              </w:rPr>
              <w:t xml:space="preserve"> </w:t>
            </w:r>
            <w:r w:rsidR="0049688D" w:rsidRPr="00DB25C9">
              <w:rPr>
                <w:rFonts w:ascii="Times New Roman" w:eastAsiaTheme="majorEastAsia" w:hAnsi="Times New Roman" w:cstheme="majorBidi"/>
                <w:b/>
                <w:kern w:val="1"/>
                <w:sz w:val="22"/>
                <w:szCs w:val="22"/>
                <w:lang w:bidi="it-IT"/>
              </w:rPr>
              <w:t xml:space="preserve"> </w:t>
            </w:r>
            <w:r w:rsidR="00ED43F3">
              <w:rPr>
                <w:rFonts w:ascii="Times New Roman" w:eastAsiaTheme="majorEastAsia" w:hAnsi="Times New Roman" w:cstheme="majorBidi"/>
                <w:b/>
                <w:kern w:val="1"/>
                <w:sz w:val="22"/>
                <w:szCs w:val="22"/>
                <w:lang w:bidi="it-IT"/>
              </w:rPr>
              <w:t>CIG</w:t>
            </w:r>
            <w:r w:rsidR="00AE436B">
              <w:rPr>
                <w:rFonts w:ascii="Times New Roman" w:eastAsiaTheme="majorEastAsia" w:hAnsi="Times New Roman" w:cstheme="majorBidi"/>
                <w:b/>
                <w:kern w:val="1"/>
                <w:sz w:val="22"/>
                <w:szCs w:val="22"/>
                <w:lang w:bidi="it-IT"/>
              </w:rPr>
              <w:t xml:space="preserve"> </w:t>
            </w:r>
            <w:r w:rsidR="00D33595" w:rsidRPr="00D33595">
              <w:rPr>
                <w:rFonts w:ascii="Times New Roman" w:hAnsi="Times New Roman"/>
                <w:b/>
                <w:sz w:val="22"/>
                <w:szCs w:val="22"/>
              </w:rPr>
              <w:t>Z3E3848F8B</w:t>
            </w:r>
            <w:bookmarkStart w:id="0" w:name="_GoBack"/>
            <w:bookmarkEnd w:id="0"/>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r>
              <w:rPr>
                <w:rFonts w:ascii="Arial" w:hAnsi="Arial" w:cs="Arial"/>
                <w:color w:val="000000"/>
                <w:sz w:val="14"/>
                <w:szCs w:val="14"/>
              </w:rPr>
              <w:lastRenderedPageBreak/>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lastRenderedPageBreak/>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lastRenderedPageBreak/>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 xml:space="preserve">92, commi 2 e 3, del decreto </w:t>
              </w:r>
              <w:r w:rsidRPr="003A443E">
                <w:rPr>
                  <w:rStyle w:val="Collegamentoipertestuale"/>
                  <w:rFonts w:ascii="Arial" w:hAnsi="Arial" w:cs="Arial"/>
                  <w:color w:val="000000"/>
                  <w:sz w:val="14"/>
                  <w:szCs w:val="14"/>
                  <w:u w:val="none"/>
                </w:rPr>
                <w:lastRenderedPageBreak/>
                <w:t>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lastRenderedPageBreak/>
              <w:t>[ ] Sì [ ] No</w:t>
            </w:r>
          </w:p>
          <w:p w:rsidR="00A23B3E" w:rsidRPr="000953DC" w:rsidRDefault="00A23B3E">
            <w:pPr>
              <w:rPr>
                <w:rFonts w:ascii="Arial" w:hAnsi="Arial" w:cs="Arial"/>
                <w:sz w:val="14"/>
                <w:szCs w:val="14"/>
              </w:rPr>
            </w:pPr>
            <w:r w:rsidRPr="000953DC">
              <w:rPr>
                <w:rFonts w:ascii="Arial" w:hAnsi="Arial" w:cs="Arial"/>
                <w:sz w:val="14"/>
                <w:szCs w:val="14"/>
              </w:rPr>
              <w:t xml:space="preserve">Se la documentazione pertinente è disponibile elettronicamente, indicare: (indirizzo web, autorità o organismo di emanazione, </w:t>
            </w:r>
            <w:r w:rsidRPr="000953DC">
              <w:rPr>
                <w:rFonts w:ascii="Arial" w:hAnsi="Arial" w:cs="Arial"/>
                <w:sz w:val="14"/>
                <w:szCs w:val="14"/>
              </w:rPr>
              <w:lastRenderedPageBreak/>
              <w:t>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w:t>
            </w:r>
            <w:r>
              <w:rPr>
                <w:rFonts w:ascii="Arial" w:hAnsi="Arial" w:cs="Arial"/>
                <w:sz w:val="15"/>
                <w:szCs w:val="15"/>
              </w:rPr>
              <w:lastRenderedPageBreak/>
              <w:t>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lastRenderedPageBreak/>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lastRenderedPageBreak/>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r>
            <w:r>
              <w:rPr>
                <w:rFonts w:ascii="Arial" w:hAnsi="Arial" w:cs="Arial"/>
                <w:sz w:val="15"/>
                <w:szCs w:val="15"/>
              </w:rPr>
              <w:lastRenderedPageBreak/>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lastRenderedPageBreak/>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B96267">
      <w:footerReference w:type="default" r:id="rId18"/>
      <w:pgSz w:w="12240" w:h="15840"/>
      <w:pgMar w:top="993"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86A" w:rsidRDefault="0060786A">
      <w:pPr>
        <w:spacing w:before="0" w:after="0"/>
      </w:pPr>
      <w:r>
        <w:separator/>
      </w:r>
    </w:p>
  </w:endnote>
  <w:endnote w:type="continuationSeparator" w:id="0">
    <w:p w:rsidR="0060786A" w:rsidRDefault="0060786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C16A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5564BE">
      <w:rPr>
        <w:rFonts w:ascii="Calibri" w:hAnsi="Calibri"/>
        <w:noProof/>
        <w:sz w:val="20"/>
        <w:szCs w:val="20"/>
      </w:rPr>
      <w:t>2</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86A" w:rsidRDefault="0060786A">
      <w:pPr>
        <w:spacing w:before="0" w:after="0"/>
      </w:pPr>
      <w:r>
        <w:separator/>
      </w:r>
    </w:p>
  </w:footnote>
  <w:footnote w:type="continuationSeparator" w:id="0">
    <w:p w:rsidR="0060786A" w:rsidRDefault="0060786A">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9625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13B7A"/>
    <w:rsid w:val="00023AC1"/>
    <w:rsid w:val="00034B1A"/>
    <w:rsid w:val="000576F3"/>
    <w:rsid w:val="00076DCA"/>
    <w:rsid w:val="000953DC"/>
    <w:rsid w:val="000A2666"/>
    <w:rsid w:val="000A7B33"/>
    <w:rsid w:val="000B5314"/>
    <w:rsid w:val="000E5FBC"/>
    <w:rsid w:val="00101812"/>
    <w:rsid w:val="00106DA2"/>
    <w:rsid w:val="00121BF6"/>
    <w:rsid w:val="001752F0"/>
    <w:rsid w:val="001C3764"/>
    <w:rsid w:val="001D3A2B"/>
    <w:rsid w:val="001D56C2"/>
    <w:rsid w:val="001F35A9"/>
    <w:rsid w:val="00270DA2"/>
    <w:rsid w:val="002A0C6C"/>
    <w:rsid w:val="002A21BC"/>
    <w:rsid w:val="002B7A77"/>
    <w:rsid w:val="002C169E"/>
    <w:rsid w:val="002D50E9"/>
    <w:rsid w:val="002E43BE"/>
    <w:rsid w:val="002E798E"/>
    <w:rsid w:val="002F36A6"/>
    <w:rsid w:val="00316FAD"/>
    <w:rsid w:val="00350D7E"/>
    <w:rsid w:val="0036728A"/>
    <w:rsid w:val="00384132"/>
    <w:rsid w:val="003A443E"/>
    <w:rsid w:val="003B3636"/>
    <w:rsid w:val="003B5F9C"/>
    <w:rsid w:val="003B6D14"/>
    <w:rsid w:val="003D039C"/>
    <w:rsid w:val="003D5F5A"/>
    <w:rsid w:val="003E4739"/>
    <w:rsid w:val="003E60D1"/>
    <w:rsid w:val="003E7810"/>
    <w:rsid w:val="004234D1"/>
    <w:rsid w:val="00432472"/>
    <w:rsid w:val="00437E7C"/>
    <w:rsid w:val="004472E0"/>
    <w:rsid w:val="00486811"/>
    <w:rsid w:val="0049688D"/>
    <w:rsid w:val="004B7320"/>
    <w:rsid w:val="00513226"/>
    <w:rsid w:val="00516752"/>
    <w:rsid w:val="00516CEA"/>
    <w:rsid w:val="00530276"/>
    <w:rsid w:val="005309A4"/>
    <w:rsid w:val="00547AD4"/>
    <w:rsid w:val="005564BE"/>
    <w:rsid w:val="00562F3C"/>
    <w:rsid w:val="0058406C"/>
    <w:rsid w:val="005B3B08"/>
    <w:rsid w:val="005C49E6"/>
    <w:rsid w:val="005E2955"/>
    <w:rsid w:val="00606021"/>
    <w:rsid w:val="0060786A"/>
    <w:rsid w:val="006130E4"/>
    <w:rsid w:val="00625142"/>
    <w:rsid w:val="00635C8F"/>
    <w:rsid w:val="00636E00"/>
    <w:rsid w:val="00637475"/>
    <w:rsid w:val="0064014A"/>
    <w:rsid w:val="006526F7"/>
    <w:rsid w:val="00682D20"/>
    <w:rsid w:val="00687670"/>
    <w:rsid w:val="006879D2"/>
    <w:rsid w:val="006A5E21"/>
    <w:rsid w:val="006A6736"/>
    <w:rsid w:val="006B430C"/>
    <w:rsid w:val="006B4D39"/>
    <w:rsid w:val="006E0124"/>
    <w:rsid w:val="006F3D34"/>
    <w:rsid w:val="00710360"/>
    <w:rsid w:val="007222A2"/>
    <w:rsid w:val="00752EAB"/>
    <w:rsid w:val="00766402"/>
    <w:rsid w:val="00780B6E"/>
    <w:rsid w:val="00786E89"/>
    <w:rsid w:val="00791305"/>
    <w:rsid w:val="007B50B2"/>
    <w:rsid w:val="007D05C3"/>
    <w:rsid w:val="007D0EFE"/>
    <w:rsid w:val="008154AA"/>
    <w:rsid w:val="00845902"/>
    <w:rsid w:val="0089654F"/>
    <w:rsid w:val="008C734C"/>
    <w:rsid w:val="008D0F8D"/>
    <w:rsid w:val="008E3A62"/>
    <w:rsid w:val="008E4F3F"/>
    <w:rsid w:val="008E78B3"/>
    <w:rsid w:val="008F12E6"/>
    <w:rsid w:val="00900583"/>
    <w:rsid w:val="009228DF"/>
    <w:rsid w:val="00934658"/>
    <w:rsid w:val="009644B4"/>
    <w:rsid w:val="009C16AF"/>
    <w:rsid w:val="009E204E"/>
    <w:rsid w:val="009F1511"/>
    <w:rsid w:val="009F2D2E"/>
    <w:rsid w:val="00A23B3E"/>
    <w:rsid w:val="00A30CBB"/>
    <w:rsid w:val="00A46950"/>
    <w:rsid w:val="00AA2252"/>
    <w:rsid w:val="00AA5F93"/>
    <w:rsid w:val="00AC2042"/>
    <w:rsid w:val="00AC2F59"/>
    <w:rsid w:val="00AD7C8F"/>
    <w:rsid w:val="00AE436B"/>
    <w:rsid w:val="00AE5CFF"/>
    <w:rsid w:val="00B32C28"/>
    <w:rsid w:val="00B64AE6"/>
    <w:rsid w:val="00B80BA0"/>
    <w:rsid w:val="00B91406"/>
    <w:rsid w:val="00B96267"/>
    <w:rsid w:val="00B97437"/>
    <w:rsid w:val="00BA4F12"/>
    <w:rsid w:val="00BB116C"/>
    <w:rsid w:val="00BB639E"/>
    <w:rsid w:val="00BC09F5"/>
    <w:rsid w:val="00BC13BF"/>
    <w:rsid w:val="00BC4577"/>
    <w:rsid w:val="00BF27F6"/>
    <w:rsid w:val="00BF74E1"/>
    <w:rsid w:val="00C03658"/>
    <w:rsid w:val="00C36AE1"/>
    <w:rsid w:val="00C4211F"/>
    <w:rsid w:val="00C427DB"/>
    <w:rsid w:val="00C43B9E"/>
    <w:rsid w:val="00C46131"/>
    <w:rsid w:val="00C47D53"/>
    <w:rsid w:val="00C60A33"/>
    <w:rsid w:val="00C64D4B"/>
    <w:rsid w:val="00C92169"/>
    <w:rsid w:val="00C93A19"/>
    <w:rsid w:val="00CA04F3"/>
    <w:rsid w:val="00CC764A"/>
    <w:rsid w:val="00CD2288"/>
    <w:rsid w:val="00CD3E4F"/>
    <w:rsid w:val="00CF449A"/>
    <w:rsid w:val="00D27DB2"/>
    <w:rsid w:val="00D33595"/>
    <w:rsid w:val="00D33767"/>
    <w:rsid w:val="00D509A5"/>
    <w:rsid w:val="00D50ECB"/>
    <w:rsid w:val="00D64744"/>
    <w:rsid w:val="00D76F2D"/>
    <w:rsid w:val="00D92A41"/>
    <w:rsid w:val="00D93877"/>
    <w:rsid w:val="00DA7329"/>
    <w:rsid w:val="00DB25C9"/>
    <w:rsid w:val="00DC7C49"/>
    <w:rsid w:val="00DE4996"/>
    <w:rsid w:val="00E0264E"/>
    <w:rsid w:val="00E54B4B"/>
    <w:rsid w:val="00E7111E"/>
    <w:rsid w:val="00E775C2"/>
    <w:rsid w:val="00E85D0A"/>
    <w:rsid w:val="00EB216B"/>
    <w:rsid w:val="00EB45DC"/>
    <w:rsid w:val="00ED016A"/>
    <w:rsid w:val="00ED43F3"/>
    <w:rsid w:val="00ED7E77"/>
    <w:rsid w:val="00F26DE7"/>
    <w:rsid w:val="00F316F3"/>
    <w:rsid w:val="00F323BE"/>
    <w:rsid w:val="00F351F0"/>
    <w:rsid w:val="00F511B8"/>
    <w:rsid w:val="00F51F37"/>
    <w:rsid w:val="00F575CF"/>
    <w:rsid w:val="00F62D30"/>
    <w:rsid w:val="00F62F53"/>
    <w:rsid w:val="00F672A2"/>
    <w:rsid w:val="00F75433"/>
    <w:rsid w:val="00F758D1"/>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oNotEmbedSmartTags/>
  <w:decimalSymbol w:val=","/>
  <w:listSeparator w:val=";"/>
  <w14:docId w14:val="6B5E438C"/>
  <w15:docId w15:val="{5F8AD85E-68FD-4EAE-85D9-F1FE82F12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unhideWhenUsed/>
    <w:qFormat/>
    <w:rsid w:val="00637475"/>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styleId="Corpotesto">
    <w:name w:val="Body Text"/>
    <w:basedOn w:val="Normale"/>
    <w:link w:val="CorpotestoCarattere"/>
    <w:uiPriority w:val="99"/>
    <w:rsid w:val="00B96267"/>
    <w:pPr>
      <w:suppressAutoHyphens w:val="0"/>
      <w:spacing w:before="0" w:after="0"/>
      <w:jc w:val="both"/>
    </w:pPr>
    <w:rPr>
      <w:rFonts w:ascii="Arial" w:eastAsia="Times New Roman" w:hAnsi="Arial"/>
      <w:color w:val="auto"/>
      <w:kern w:val="0"/>
      <w:szCs w:val="24"/>
      <w:lang w:bidi="ar-SA"/>
    </w:rPr>
  </w:style>
  <w:style w:type="character" w:customStyle="1" w:styleId="CorpotestoCarattere">
    <w:name w:val="Corpo testo Carattere"/>
    <w:basedOn w:val="Carpredefinitoparagrafo"/>
    <w:link w:val="Corpotesto"/>
    <w:uiPriority w:val="99"/>
    <w:rsid w:val="00B96267"/>
    <w:rPr>
      <w:rFonts w:ascii="Arial" w:hAnsi="Arial"/>
      <w:sz w:val="24"/>
      <w:szCs w:val="24"/>
    </w:rPr>
  </w:style>
  <w:style w:type="paragraph" w:customStyle="1" w:styleId="Default">
    <w:name w:val="Default"/>
    <w:rsid w:val="00F511B8"/>
    <w:pPr>
      <w:autoSpaceDE w:val="0"/>
      <w:autoSpaceDN w:val="0"/>
      <w:adjustRightInd w:val="0"/>
    </w:pPr>
    <w:rPr>
      <w:color w:val="000000"/>
      <w:sz w:val="24"/>
      <w:szCs w:val="24"/>
    </w:rPr>
  </w:style>
  <w:style w:type="character" w:customStyle="1" w:styleId="Titolo5Carattere">
    <w:name w:val="Titolo 5 Carattere"/>
    <w:basedOn w:val="Carpredefinitoparagrafo"/>
    <w:link w:val="Titolo5"/>
    <w:uiPriority w:val="9"/>
    <w:rsid w:val="00637475"/>
    <w:rPr>
      <w:rFonts w:asciiTheme="majorHAnsi" w:eastAsiaTheme="majorEastAsia" w:hAnsiTheme="majorHAnsi" w:cstheme="majorBidi"/>
      <w:color w:val="365F91" w:themeColor="accent1" w:themeShade="BF"/>
      <w:kern w:val="1"/>
      <w:sz w:val="24"/>
      <w:szCs w:val="22"/>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757574">
      <w:bodyDiv w:val="1"/>
      <w:marLeft w:val="0"/>
      <w:marRight w:val="0"/>
      <w:marTop w:val="0"/>
      <w:marBottom w:val="0"/>
      <w:divBdr>
        <w:top w:val="none" w:sz="0" w:space="0" w:color="auto"/>
        <w:left w:val="none" w:sz="0" w:space="0" w:color="auto"/>
        <w:bottom w:val="none" w:sz="0" w:space="0" w:color="auto"/>
        <w:right w:val="none" w:sz="0" w:space="0" w:color="auto"/>
      </w:divBdr>
    </w:div>
    <w:div w:id="855971426">
      <w:bodyDiv w:val="1"/>
      <w:marLeft w:val="0"/>
      <w:marRight w:val="0"/>
      <w:marTop w:val="0"/>
      <w:marBottom w:val="0"/>
      <w:divBdr>
        <w:top w:val="none" w:sz="0" w:space="0" w:color="auto"/>
        <w:left w:val="none" w:sz="0" w:space="0" w:color="auto"/>
        <w:bottom w:val="none" w:sz="0" w:space="0" w:color="auto"/>
        <w:right w:val="none" w:sz="0" w:space="0" w:color="auto"/>
      </w:divBdr>
    </w:div>
    <w:div w:id="1583298530">
      <w:bodyDiv w:val="1"/>
      <w:marLeft w:val="0"/>
      <w:marRight w:val="0"/>
      <w:marTop w:val="0"/>
      <w:marBottom w:val="0"/>
      <w:divBdr>
        <w:top w:val="none" w:sz="0" w:space="0" w:color="auto"/>
        <w:left w:val="none" w:sz="0" w:space="0" w:color="auto"/>
        <w:bottom w:val="none" w:sz="0" w:space="0" w:color="auto"/>
        <w:right w:val="none" w:sz="0" w:space="0" w:color="auto"/>
      </w:divBdr>
    </w:div>
    <w:div w:id="1781339455">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3A93B-6125-4DFE-8116-AF20BEDEE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16</Pages>
  <Words>6381</Words>
  <Characters>36377</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42673</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Valeria Addondi</cp:lastModifiedBy>
  <cp:revision>44</cp:revision>
  <cp:lastPrinted>2022-10-25T09:22:00Z</cp:lastPrinted>
  <dcterms:created xsi:type="dcterms:W3CDTF">2018-12-24T12:03:00Z</dcterms:created>
  <dcterms:modified xsi:type="dcterms:W3CDTF">2022-10-25T09:23:00Z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